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44C8" w14:textId="56E35D31" w:rsidR="00C85215" w:rsidRPr="00C85215" w:rsidRDefault="00C85215">
      <w:pPr>
        <w:spacing w:before="92" w:line="240" w:lineRule="exact"/>
        <w:ind w:left="1172" w:right="1171"/>
        <w:jc w:val="center"/>
        <w:rPr>
          <w:rFonts w:asciiTheme="minorHAnsi" w:hAnsiTheme="minorHAnsi" w:cstheme="minorHAnsi"/>
          <w:b/>
          <w:i/>
          <w:sz w:val="22"/>
          <w:szCs w:val="22"/>
          <w:u w:val="thick" w:color="000000"/>
        </w:rPr>
      </w:pPr>
      <w:r w:rsidRPr="00C85215">
        <w:rPr>
          <w:rFonts w:asciiTheme="minorHAnsi" w:hAnsiTheme="minorHAnsi" w:cstheme="minorHAnsi"/>
          <w:sz w:val="22"/>
          <w:szCs w:val="22"/>
        </w:rPr>
        <w:t>Prince Sumner</w:t>
      </w:r>
    </w:p>
    <w:p w14:paraId="212CE3C4" w14:textId="5EA5938D" w:rsidR="001F38F5" w:rsidRPr="00C85215" w:rsidRDefault="00134727">
      <w:pPr>
        <w:spacing w:before="92" w:line="240" w:lineRule="exact"/>
        <w:ind w:left="1172" w:right="1171"/>
        <w:jc w:val="center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position w:val="-1"/>
          <w:sz w:val="22"/>
          <w:szCs w:val="22"/>
        </w:rPr>
        <w:t>2335</w:t>
      </w:r>
      <w:r w:rsidRPr="00C85215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Main</w:t>
      </w:r>
      <w:r w:rsidRPr="00C8521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 xml:space="preserve">reet  </w:t>
      </w:r>
      <w:r w:rsidRPr="00C85215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 xml:space="preserve">•  </w:t>
      </w:r>
      <w:r w:rsidRPr="00C85215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C8521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acuse,</w:t>
      </w:r>
      <w:r w:rsidRPr="00C85215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New</w:t>
      </w:r>
      <w:r w:rsidRPr="00C85215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York</w:t>
      </w:r>
      <w:r w:rsidRPr="00C8521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C85215">
        <w:rPr>
          <w:rFonts w:asciiTheme="minorHAnsi" w:hAnsiTheme="minorHAnsi" w:cstheme="minorHAnsi"/>
          <w:spacing w:val="-1"/>
          <w:position w:val="-1"/>
          <w:sz w:val="22"/>
          <w:szCs w:val="22"/>
        </w:rPr>
        <w:t>3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 xml:space="preserve">201  </w:t>
      </w:r>
      <w:r w:rsidRPr="00C85215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 xml:space="preserve">•  </w:t>
      </w:r>
      <w:r w:rsidR="00C85215">
        <w:rPr>
          <w:rFonts w:asciiTheme="minorHAnsi" w:hAnsiTheme="minorHAnsi" w:cstheme="minorHAnsi"/>
          <w:position w:val="-1"/>
          <w:sz w:val="22"/>
          <w:szCs w:val="22"/>
        </w:rPr>
        <w:t>prince@gmail.com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 xml:space="preserve">•  </w:t>
      </w:r>
      <w:r w:rsidRPr="00C85215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position w:val="-1"/>
          <w:sz w:val="22"/>
          <w:szCs w:val="22"/>
        </w:rPr>
        <w:t>Cell (315)</w:t>
      </w:r>
      <w:r w:rsidRPr="00C85215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w w:val="99"/>
          <w:position w:val="-1"/>
          <w:sz w:val="22"/>
          <w:szCs w:val="22"/>
        </w:rPr>
        <w:t>555</w:t>
      </w:r>
      <w:r w:rsidRPr="00C85215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-1</w:t>
      </w:r>
      <w:r w:rsidRPr="00C85215">
        <w:rPr>
          <w:rFonts w:asciiTheme="minorHAnsi" w:hAnsiTheme="minorHAnsi" w:cstheme="minorHAnsi"/>
          <w:w w:val="99"/>
          <w:position w:val="-1"/>
          <w:sz w:val="22"/>
          <w:szCs w:val="22"/>
        </w:rPr>
        <w:t>111</w:t>
      </w:r>
    </w:p>
    <w:p w14:paraId="522A8F56" w14:textId="77777777" w:rsidR="001F38F5" w:rsidRPr="00C85215" w:rsidRDefault="001F38F5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2"/>
        <w:gridCol w:w="5046"/>
        <w:gridCol w:w="2760"/>
      </w:tblGrid>
      <w:tr w:rsidR="001F38F5" w:rsidRPr="00C85215" w14:paraId="6C80072A" w14:textId="77777777">
        <w:trPr>
          <w:trHeight w:hRule="exact" w:val="336"/>
        </w:trPr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45C9B01E" w14:textId="77777777" w:rsidR="001F38F5" w:rsidRPr="00C85215" w:rsidRDefault="00134727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EDU</w:t>
            </w:r>
            <w:r w:rsidRPr="00C8521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AT</w:t>
            </w:r>
            <w:r w:rsidRPr="00C8521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65765732" w14:textId="77777777" w:rsidR="001F38F5" w:rsidRPr="00C85215" w:rsidRDefault="00134727">
            <w:pPr>
              <w:spacing w:before="71"/>
              <w:ind w:left="408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r w:rsidRPr="00C8521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z</w:t>
            </w:r>
            <w:r w:rsidRPr="00C8521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ar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eth</w:t>
            </w:r>
            <w:r w:rsidRPr="00C85215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C8521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llege</w:t>
            </w:r>
            <w:r w:rsidRPr="00C8521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of</w:t>
            </w:r>
            <w:r w:rsidRPr="00C8521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Rochester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7FC1360" w14:textId="77777777" w:rsidR="001F38F5" w:rsidRPr="00C85215" w:rsidRDefault="00134727">
            <w:pPr>
              <w:spacing w:before="71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SUNY</w:t>
            </w:r>
            <w:r w:rsidRPr="00C85215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Coll</w:t>
            </w:r>
            <w:r w:rsidRPr="00C8521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ge</w:t>
            </w:r>
            <w:r w:rsidRPr="00C85215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at</w:t>
            </w:r>
            <w:r w:rsidRPr="00C8521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b/>
                <w:sz w:val="22"/>
                <w:szCs w:val="22"/>
              </w:rPr>
              <w:t>Fredonia</w:t>
            </w:r>
          </w:p>
        </w:tc>
      </w:tr>
      <w:tr w:rsidR="001F38F5" w:rsidRPr="00C85215" w14:paraId="4E95FA67" w14:textId="77777777">
        <w:trPr>
          <w:trHeight w:hRule="exact" w:val="253"/>
        </w:trPr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069FC66E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3A8C1A4A" w14:textId="77777777" w:rsidR="001F38F5" w:rsidRPr="00C85215" w:rsidRDefault="00134727">
            <w:pPr>
              <w:spacing w:line="240" w:lineRule="exact"/>
              <w:ind w:left="408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Bachelor</w:t>
            </w:r>
            <w:r w:rsidRPr="00C8521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C8521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Arts</w:t>
            </w:r>
            <w:r w:rsidRPr="00C8521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Doub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8521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jor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2BD968CB" w14:textId="77777777" w:rsidR="001F38F5" w:rsidRPr="00C85215" w:rsidRDefault="00134727">
            <w:pPr>
              <w:spacing w:line="240" w:lineRule="exact"/>
              <w:ind w:left="221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Liberal</w:t>
            </w:r>
            <w:r w:rsidRPr="00C8521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Arts</w:t>
            </w:r>
            <w:r w:rsidRPr="00C8521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</w:p>
        </w:tc>
      </w:tr>
      <w:tr w:rsidR="001F38F5" w:rsidRPr="00C85215" w14:paraId="153561B3" w14:textId="77777777">
        <w:trPr>
          <w:trHeight w:hRule="exact" w:val="253"/>
        </w:trPr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6AB42645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1C2D11A4" w14:textId="77777777" w:rsidR="001F38F5" w:rsidRPr="00C85215" w:rsidRDefault="00134727">
            <w:pPr>
              <w:spacing w:line="240" w:lineRule="exact"/>
              <w:ind w:left="408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r w:rsidRPr="00C8521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Childho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d/Mi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C8521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85215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Childho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85215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80A7BA0" w14:textId="77777777" w:rsidR="001F38F5" w:rsidRPr="00C85215" w:rsidRDefault="00134727">
            <w:pPr>
              <w:spacing w:line="240" w:lineRule="exact"/>
              <w:ind w:left="221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C8521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C8521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8521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leted</w:t>
            </w:r>
            <w:r w:rsidRPr="00C8521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C8521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credit</w:t>
            </w:r>
            <w:r w:rsidRPr="00C8521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</w:p>
        </w:tc>
      </w:tr>
      <w:tr w:rsidR="001F38F5" w:rsidRPr="00C85215" w14:paraId="7C201383" w14:textId="77777777">
        <w:trPr>
          <w:trHeight w:hRule="exact" w:val="253"/>
        </w:trPr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3BF1C8D3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45B2145A" w14:textId="77777777" w:rsidR="001F38F5" w:rsidRPr="00C85215" w:rsidRDefault="00134727">
            <w:pPr>
              <w:spacing w:line="240" w:lineRule="exact"/>
              <w:ind w:left="408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English</w:t>
            </w:r>
            <w:r w:rsidRPr="00C8521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Lite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ature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5BC3A865" w14:textId="77777777" w:rsidR="001F38F5" w:rsidRPr="00C85215" w:rsidRDefault="00134727">
            <w:pPr>
              <w:spacing w:line="24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(9/10-5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/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11)</w:t>
            </w:r>
          </w:p>
        </w:tc>
      </w:tr>
      <w:tr w:rsidR="001F38F5" w:rsidRPr="00C85215" w14:paraId="7782AF2D" w14:textId="77777777">
        <w:trPr>
          <w:trHeight w:hRule="exact" w:val="253"/>
        </w:trPr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75998D36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1ECB3DF1" w14:textId="77777777" w:rsidR="001F38F5" w:rsidRPr="00C85215" w:rsidRDefault="00134727">
            <w:pPr>
              <w:spacing w:line="240" w:lineRule="exact"/>
              <w:ind w:left="408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May</w:t>
            </w:r>
            <w:r w:rsidRPr="00C8521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C85215">
              <w:rPr>
                <w:rFonts w:asciiTheme="minorHAnsi" w:hAnsiTheme="minorHAnsi" w:cstheme="minorHAnsi"/>
                <w:sz w:val="22"/>
                <w:szCs w:val="22"/>
              </w:rPr>
              <w:t>014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7613FA9F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8F5" w:rsidRPr="00C85215" w14:paraId="494D92E7" w14:textId="77777777">
        <w:trPr>
          <w:trHeight w:hRule="exact" w:val="336"/>
        </w:trPr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6B8756A5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4213D72D" w14:textId="77777777" w:rsidR="001F38F5" w:rsidRPr="00C85215" w:rsidRDefault="00134727">
            <w:pPr>
              <w:spacing w:line="240" w:lineRule="exact"/>
              <w:ind w:left="408"/>
              <w:rPr>
                <w:rFonts w:asciiTheme="minorHAnsi" w:hAnsiTheme="minorHAnsi" w:cstheme="minorHAnsi"/>
                <w:sz w:val="22"/>
                <w:szCs w:val="22"/>
              </w:rPr>
            </w:pPr>
            <w:r w:rsidRPr="00C85215">
              <w:rPr>
                <w:rFonts w:asciiTheme="minorHAnsi" w:hAnsiTheme="minorHAnsi" w:cstheme="minorHAnsi"/>
                <w:i/>
                <w:sz w:val="22"/>
                <w:szCs w:val="22"/>
              </w:rPr>
              <w:t>Elizabeth</w:t>
            </w:r>
            <w:r w:rsidRPr="00C85215">
              <w:rPr>
                <w:rFonts w:asciiTheme="minorHAns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i/>
                <w:sz w:val="22"/>
                <w:szCs w:val="22"/>
              </w:rPr>
              <w:t>Remington</w:t>
            </w:r>
            <w:r w:rsidRPr="00C85215">
              <w:rPr>
                <w:rFonts w:asciiTheme="minorHAnsi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C85215">
              <w:rPr>
                <w:rFonts w:asciiTheme="minorHAnsi" w:hAnsiTheme="minorHAnsi" w:cstheme="minorHAnsi"/>
                <w:i/>
                <w:sz w:val="22"/>
                <w:szCs w:val="22"/>
              </w:rPr>
              <w:t>Sch</w:t>
            </w:r>
            <w:r w:rsidRPr="00C8521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C85215">
              <w:rPr>
                <w:rFonts w:asciiTheme="minorHAnsi" w:hAnsiTheme="minorHAnsi" w:cstheme="minorHAnsi"/>
                <w:i/>
                <w:sz w:val="22"/>
                <w:szCs w:val="22"/>
              </w:rPr>
              <w:t>larship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E32AE18" w14:textId="77777777" w:rsidR="001F38F5" w:rsidRPr="00C85215" w:rsidRDefault="001F3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098CFF" w14:textId="77777777" w:rsidR="001F38F5" w:rsidRPr="00C85215" w:rsidRDefault="001F38F5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972EDC0" w14:textId="77777777" w:rsidR="001F38F5" w:rsidRPr="00C85215" w:rsidRDefault="00134727">
      <w:pPr>
        <w:spacing w:before="31"/>
        <w:ind w:left="14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CER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b/>
          <w:sz w:val="22"/>
          <w:szCs w:val="22"/>
        </w:rPr>
        <w:t>IFI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85215">
        <w:rPr>
          <w:rFonts w:asciiTheme="minorHAnsi" w:hAnsiTheme="minorHAnsi" w:cstheme="minorHAnsi"/>
          <w:b/>
          <w:sz w:val="22"/>
          <w:szCs w:val="22"/>
        </w:rPr>
        <w:t>AT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85215">
        <w:rPr>
          <w:rFonts w:asciiTheme="minorHAnsi" w:hAnsiTheme="minorHAnsi" w:cstheme="minorHAnsi"/>
          <w:b/>
          <w:sz w:val="22"/>
          <w:szCs w:val="22"/>
        </w:rPr>
        <w:t xml:space="preserve">ONS   </w:t>
      </w:r>
      <w:r w:rsidRPr="00C8521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New</w:t>
      </w:r>
      <w:r w:rsidRPr="00C8521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York</w:t>
      </w:r>
      <w:r w:rsidRPr="00C8521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State</w:t>
      </w:r>
      <w:r w:rsidRPr="00C8521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Initial</w:t>
      </w:r>
      <w:r w:rsidRPr="00C8521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Certification</w:t>
      </w:r>
      <w:r w:rsidRPr="00C8521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(anticipated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5/14)</w:t>
      </w:r>
    </w:p>
    <w:p w14:paraId="5917B3CB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C852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Childh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85215">
        <w:rPr>
          <w:rFonts w:asciiTheme="minorHAnsi" w:hAnsiTheme="minorHAnsi" w:cstheme="minorHAnsi"/>
          <w:i/>
          <w:sz w:val="22"/>
          <w:szCs w:val="22"/>
        </w:rPr>
        <w:t>od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85215">
        <w:rPr>
          <w:rFonts w:asciiTheme="minorHAnsi" w:hAnsiTheme="minorHAnsi" w:cstheme="minorHAnsi"/>
          <w:i/>
          <w:sz w:val="22"/>
          <w:szCs w:val="22"/>
        </w:rPr>
        <w:t>ducation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(Gr.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1-6)</w:t>
      </w:r>
    </w:p>
    <w:p w14:paraId="7D5952CD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C852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Teaching</w:t>
      </w:r>
      <w:r w:rsidRPr="00C8521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Students</w:t>
      </w:r>
      <w:r w:rsidRPr="00C8521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with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Disabilities</w:t>
      </w:r>
      <w:r w:rsidRPr="00C85215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at</w:t>
      </w:r>
      <w:r w:rsidRPr="00C8521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the</w:t>
      </w:r>
      <w:r w:rsidRPr="00C8521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Childhood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Level (Gr.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1</w:t>
      </w:r>
      <w:r w:rsidRPr="00C85215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C85215">
        <w:rPr>
          <w:rFonts w:asciiTheme="minorHAnsi" w:hAnsiTheme="minorHAnsi" w:cstheme="minorHAnsi"/>
          <w:i/>
          <w:sz w:val="22"/>
          <w:szCs w:val="22"/>
        </w:rPr>
        <w:t>6)</w:t>
      </w:r>
    </w:p>
    <w:p w14:paraId="66CA7D6E" w14:textId="77777777" w:rsidR="001F38F5" w:rsidRPr="00C85215" w:rsidRDefault="00134727">
      <w:pPr>
        <w:spacing w:line="240" w:lineRule="exact"/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C852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85215">
        <w:rPr>
          <w:rFonts w:asciiTheme="minorHAnsi" w:hAnsiTheme="minorHAnsi" w:cstheme="minorHAnsi"/>
          <w:i/>
          <w:sz w:val="22"/>
          <w:szCs w:val="22"/>
        </w:rPr>
        <w:t>iddle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Childhood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Educat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i/>
          <w:sz w:val="22"/>
          <w:szCs w:val="22"/>
        </w:rPr>
        <w:t>on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(Gr.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5-9):</w:t>
      </w:r>
      <w:r w:rsidRPr="00C8521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Content</w:t>
      </w:r>
      <w:r w:rsidRPr="00C8521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Spec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i/>
          <w:sz w:val="22"/>
          <w:szCs w:val="22"/>
        </w:rPr>
        <w:t>alist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–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E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C85215">
        <w:rPr>
          <w:rFonts w:asciiTheme="minorHAnsi" w:hAnsiTheme="minorHAnsi" w:cstheme="minorHAnsi"/>
          <w:i/>
          <w:sz w:val="22"/>
          <w:szCs w:val="22"/>
        </w:rPr>
        <w:t>glish</w:t>
      </w:r>
    </w:p>
    <w:p w14:paraId="013AC1A7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C852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Teaching</w:t>
      </w:r>
      <w:r w:rsidRPr="00C8521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C85215">
        <w:rPr>
          <w:rFonts w:asciiTheme="minorHAnsi" w:hAnsiTheme="minorHAnsi" w:cstheme="minorHAnsi"/>
          <w:i/>
          <w:sz w:val="22"/>
          <w:szCs w:val="22"/>
        </w:rPr>
        <w:t>udents</w:t>
      </w:r>
      <w:r w:rsidRPr="00C8521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with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Disabilities</w:t>
      </w:r>
      <w:r w:rsidRPr="00C85215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at</w:t>
      </w:r>
      <w:r w:rsidRPr="00C8521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C8521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C85215">
        <w:rPr>
          <w:rFonts w:asciiTheme="minorHAnsi" w:hAnsiTheme="minorHAnsi" w:cstheme="minorHAnsi"/>
          <w:i/>
          <w:sz w:val="22"/>
          <w:szCs w:val="22"/>
        </w:rPr>
        <w:t>e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Middle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Childhood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Level (Gr.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5-9)</w:t>
      </w:r>
    </w:p>
    <w:p w14:paraId="4623CB3B" w14:textId="77777777" w:rsidR="001F38F5" w:rsidRPr="00C85215" w:rsidRDefault="001F38F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6386CAD" w14:textId="77777777" w:rsidR="001F38F5" w:rsidRPr="00C85215" w:rsidRDefault="00134727">
      <w:pPr>
        <w:ind w:left="14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FIELD</w:t>
      </w:r>
      <w:r w:rsidRPr="00C85215"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C85215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Roches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b/>
          <w:sz w:val="22"/>
          <w:szCs w:val="22"/>
        </w:rPr>
        <w:t>er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C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85215">
        <w:rPr>
          <w:rFonts w:asciiTheme="minorHAnsi" w:hAnsiTheme="minorHAnsi" w:cstheme="minorHAnsi"/>
          <w:b/>
          <w:sz w:val="22"/>
          <w:szCs w:val="22"/>
        </w:rPr>
        <w:t>ty</w:t>
      </w:r>
      <w:r w:rsidRPr="00C8521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School</w:t>
      </w:r>
      <w:r w:rsidRPr="00C8521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District,</w:t>
      </w:r>
      <w:r w:rsidRPr="00C8521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Rochester,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NY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(5/13-6/13)</w:t>
      </w:r>
    </w:p>
    <w:p w14:paraId="1DAE10C7" w14:textId="77777777" w:rsidR="001F38F5" w:rsidRPr="00C85215" w:rsidRDefault="00134727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 xml:space="preserve">EXPERIENCE           </w:t>
      </w:r>
      <w:r w:rsidRPr="00C85215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Grades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6-8,</w:t>
      </w:r>
      <w:r w:rsidRPr="00C8521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6:1:1</w:t>
      </w:r>
      <w:r w:rsidRPr="00C8521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Setting,</w:t>
      </w:r>
      <w:r w:rsidRPr="00C8521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Monroe</w:t>
      </w:r>
      <w:r w:rsidRPr="00C8521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Middle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School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–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C85215">
        <w:rPr>
          <w:rFonts w:asciiTheme="minorHAnsi" w:hAnsiTheme="minorHAnsi" w:cstheme="minorHAnsi"/>
          <w:i/>
          <w:sz w:val="22"/>
          <w:szCs w:val="22"/>
        </w:rPr>
        <w:t>racticum</w:t>
      </w:r>
    </w:p>
    <w:p w14:paraId="39C6534C" w14:textId="77777777" w:rsidR="001F38F5" w:rsidRPr="00C85215" w:rsidRDefault="00134727">
      <w:pPr>
        <w:tabs>
          <w:tab w:val="left" w:pos="2660"/>
        </w:tabs>
        <w:spacing w:line="240" w:lineRule="exact"/>
        <w:ind w:left="2660" w:right="626" w:hanging="36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>•</w:t>
      </w:r>
      <w:r w:rsidRPr="00C85215">
        <w:rPr>
          <w:rFonts w:asciiTheme="minorHAnsi" w:hAnsiTheme="minorHAnsi" w:cstheme="minorHAnsi"/>
          <w:sz w:val="22"/>
          <w:szCs w:val="22"/>
        </w:rPr>
        <w:tab/>
        <w:t>Provided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daily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support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C85215">
        <w:rPr>
          <w:rFonts w:asciiTheme="minorHAnsi" w:hAnsiTheme="minorHAnsi" w:cstheme="minorHAnsi"/>
          <w:sz w:val="22"/>
          <w:szCs w:val="22"/>
        </w:rPr>
        <w:t>tudents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learning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disabilities 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emotional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disturbances, focusing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5215">
        <w:rPr>
          <w:rFonts w:asciiTheme="minorHAnsi" w:hAnsiTheme="minorHAnsi" w:cstheme="minorHAnsi"/>
          <w:sz w:val="22"/>
          <w:szCs w:val="22"/>
        </w:rPr>
        <w:t>earning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85215">
        <w:rPr>
          <w:rFonts w:asciiTheme="minorHAnsi" w:hAnsiTheme="minorHAnsi" w:cstheme="minorHAnsi"/>
          <w:sz w:val="22"/>
          <w:szCs w:val="22"/>
        </w:rPr>
        <w:t>les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diversi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5215">
        <w:rPr>
          <w:rFonts w:asciiTheme="minorHAnsi" w:hAnsiTheme="minorHAnsi" w:cstheme="minorHAnsi"/>
          <w:sz w:val="22"/>
          <w:szCs w:val="22"/>
        </w:rPr>
        <w:t>y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of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learners.</w:t>
      </w:r>
    </w:p>
    <w:p w14:paraId="08765C82" w14:textId="77777777" w:rsidR="001F38F5" w:rsidRPr="00C85215" w:rsidRDefault="00134727">
      <w:pPr>
        <w:tabs>
          <w:tab w:val="left" w:pos="2640"/>
        </w:tabs>
        <w:spacing w:line="240" w:lineRule="exact"/>
        <w:ind w:left="2660" w:right="726" w:hanging="36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>•</w:t>
      </w:r>
      <w:r w:rsidRPr="00C85215">
        <w:rPr>
          <w:rFonts w:asciiTheme="minorHAnsi" w:hAnsiTheme="minorHAnsi" w:cstheme="minorHAnsi"/>
          <w:sz w:val="22"/>
          <w:szCs w:val="22"/>
        </w:rPr>
        <w:tab/>
        <w:t>Collaborated</w:t>
      </w:r>
      <w:r w:rsidRPr="00C8521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special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education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5215">
        <w:rPr>
          <w:rFonts w:asciiTheme="minorHAnsi" w:hAnsiTheme="minorHAnsi" w:cstheme="minorHAnsi"/>
          <w:sz w:val="22"/>
          <w:szCs w:val="22"/>
        </w:rPr>
        <w:t>velop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en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sz w:val="22"/>
          <w:szCs w:val="22"/>
        </w:rPr>
        <w:t>al</w:t>
      </w:r>
      <w:r w:rsidRPr="00C8521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teache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85215">
        <w:rPr>
          <w:rFonts w:asciiTheme="minorHAnsi" w:hAnsiTheme="minorHAnsi" w:cstheme="minorHAnsi"/>
          <w:sz w:val="22"/>
          <w:szCs w:val="22"/>
        </w:rPr>
        <w:t>s,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addition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crisis intervention</w:t>
      </w:r>
      <w:r w:rsidRPr="00C8521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5215">
        <w:rPr>
          <w:rFonts w:asciiTheme="minorHAnsi" w:hAnsiTheme="minorHAnsi" w:cstheme="minorHAnsi"/>
          <w:sz w:val="22"/>
          <w:szCs w:val="22"/>
        </w:rPr>
        <w:t>ecialist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dete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ine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appropri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5215">
        <w:rPr>
          <w:rFonts w:asciiTheme="minorHAnsi" w:hAnsiTheme="minorHAnsi" w:cstheme="minorHAnsi"/>
          <w:sz w:val="22"/>
          <w:szCs w:val="22"/>
        </w:rPr>
        <w:t>te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behavioral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acad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ic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interve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85215">
        <w:rPr>
          <w:rFonts w:asciiTheme="minorHAnsi" w:hAnsiTheme="minorHAnsi" w:cstheme="minorHAnsi"/>
          <w:sz w:val="22"/>
          <w:szCs w:val="22"/>
        </w:rPr>
        <w:t>tions.</w:t>
      </w:r>
    </w:p>
    <w:p w14:paraId="3FC7AF28" w14:textId="77777777" w:rsidR="001F38F5" w:rsidRPr="00C85215" w:rsidRDefault="00134727">
      <w:pPr>
        <w:tabs>
          <w:tab w:val="left" w:pos="2640"/>
        </w:tabs>
        <w:spacing w:line="240" w:lineRule="exact"/>
        <w:ind w:left="2660" w:right="379" w:hanging="36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>•</w:t>
      </w:r>
      <w:r w:rsidRPr="00C85215">
        <w:rPr>
          <w:rFonts w:asciiTheme="minorHAnsi" w:hAnsiTheme="minorHAnsi" w:cstheme="minorHAnsi"/>
          <w:sz w:val="22"/>
          <w:szCs w:val="22"/>
        </w:rPr>
        <w:tab/>
      </w:r>
      <w:r w:rsidRPr="00C85215">
        <w:rPr>
          <w:rFonts w:asciiTheme="minorHAnsi" w:hAnsiTheme="minorHAnsi" w:cstheme="minorHAnsi"/>
          <w:sz w:val="22"/>
          <w:szCs w:val="22"/>
        </w:rPr>
        <w:t>Helped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indiv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sz w:val="22"/>
          <w:szCs w:val="22"/>
        </w:rPr>
        <w:t>dual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students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taught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85215">
        <w:rPr>
          <w:rFonts w:asciiTheme="minorHAnsi" w:hAnsiTheme="minorHAnsi" w:cstheme="minorHAnsi"/>
          <w:sz w:val="22"/>
          <w:szCs w:val="22"/>
        </w:rPr>
        <w:t>hole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group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85215">
        <w:rPr>
          <w:rFonts w:asciiTheme="minorHAnsi" w:hAnsiTheme="minorHAnsi" w:cstheme="minorHAnsi"/>
          <w:sz w:val="22"/>
          <w:szCs w:val="22"/>
        </w:rPr>
        <w:t>ssons,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eeti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85215">
        <w:rPr>
          <w:rFonts w:asciiTheme="minorHAnsi" w:hAnsiTheme="minorHAnsi" w:cstheme="minorHAnsi"/>
          <w:sz w:val="22"/>
          <w:szCs w:val="22"/>
        </w:rPr>
        <w:t>g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sz w:val="22"/>
          <w:szCs w:val="22"/>
        </w:rPr>
        <w:t>fferent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abili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5215">
        <w:rPr>
          <w:rFonts w:asciiTheme="minorHAnsi" w:hAnsiTheme="minorHAnsi" w:cstheme="minorHAnsi"/>
          <w:sz w:val="22"/>
          <w:szCs w:val="22"/>
        </w:rPr>
        <w:t>y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levels 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e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otional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needs.</w:t>
      </w:r>
    </w:p>
    <w:p w14:paraId="6A9779C1" w14:textId="77777777" w:rsidR="001F38F5" w:rsidRPr="00C85215" w:rsidRDefault="001F38F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026D45A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Pittsford</w:t>
      </w:r>
      <w:r w:rsidRPr="00C8521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C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85215">
        <w:rPr>
          <w:rFonts w:asciiTheme="minorHAnsi" w:hAnsiTheme="minorHAnsi" w:cstheme="minorHAnsi"/>
          <w:b/>
          <w:sz w:val="22"/>
          <w:szCs w:val="22"/>
        </w:rPr>
        <w:t>ntral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School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District,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Pittsford,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NY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(Sp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85215">
        <w:rPr>
          <w:rFonts w:asciiTheme="minorHAnsi" w:hAnsiTheme="minorHAnsi" w:cstheme="minorHAnsi"/>
          <w:sz w:val="22"/>
          <w:szCs w:val="22"/>
        </w:rPr>
        <w:t>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2013)</w:t>
      </w:r>
    </w:p>
    <w:p w14:paraId="7CAD6878" w14:textId="77777777" w:rsidR="001F38F5" w:rsidRPr="00C85215" w:rsidRDefault="00134727">
      <w:pPr>
        <w:spacing w:before="1"/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i/>
          <w:sz w:val="22"/>
          <w:szCs w:val="22"/>
        </w:rPr>
        <w:t>Grade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4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Inclusion</w:t>
      </w:r>
      <w:r w:rsidRPr="00C8521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Class,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Thornell</w:t>
      </w:r>
      <w:r w:rsidRPr="00C8521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Road</w:t>
      </w:r>
      <w:r w:rsidRPr="00C8521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School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-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P</w:t>
      </w:r>
      <w:r w:rsidRPr="00C85215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C85215">
        <w:rPr>
          <w:rFonts w:asciiTheme="minorHAnsi" w:hAnsiTheme="minorHAnsi" w:cstheme="minorHAnsi"/>
          <w:i/>
          <w:sz w:val="22"/>
          <w:szCs w:val="22"/>
        </w:rPr>
        <w:t>ofessional</w:t>
      </w:r>
      <w:r w:rsidRPr="00C85215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Development</w:t>
      </w:r>
      <w:r w:rsidRPr="00C85215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School</w:t>
      </w:r>
    </w:p>
    <w:p w14:paraId="238DB364" w14:textId="77777777" w:rsidR="001F38F5" w:rsidRPr="00C85215" w:rsidRDefault="00134727">
      <w:pPr>
        <w:tabs>
          <w:tab w:val="left" w:pos="2640"/>
        </w:tabs>
        <w:spacing w:before="1" w:line="240" w:lineRule="exact"/>
        <w:ind w:left="2660" w:right="889" w:hanging="36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>•</w:t>
      </w:r>
      <w:r w:rsidRPr="00C85215">
        <w:rPr>
          <w:rFonts w:asciiTheme="minorHAnsi" w:hAnsiTheme="minorHAnsi" w:cstheme="minorHAnsi"/>
          <w:sz w:val="22"/>
          <w:szCs w:val="22"/>
        </w:rPr>
        <w:tab/>
        <w:t>C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5215">
        <w:rPr>
          <w:rFonts w:asciiTheme="minorHAnsi" w:hAnsiTheme="minorHAnsi" w:cstheme="minorHAnsi"/>
          <w:sz w:val="22"/>
          <w:szCs w:val="22"/>
        </w:rPr>
        <w:t>leted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case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study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student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 learning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disabilit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85215">
        <w:rPr>
          <w:rFonts w:asciiTheme="minorHAnsi" w:hAnsiTheme="minorHAnsi" w:cstheme="minorHAnsi"/>
          <w:sz w:val="22"/>
          <w:szCs w:val="22"/>
        </w:rPr>
        <w:t>,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5215">
        <w:rPr>
          <w:rFonts w:asciiTheme="minorHAnsi" w:hAnsiTheme="minorHAnsi" w:cstheme="minorHAnsi"/>
          <w:sz w:val="22"/>
          <w:szCs w:val="22"/>
        </w:rPr>
        <w:t>cluding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assessment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 rec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mmenda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sz w:val="22"/>
          <w:szCs w:val="22"/>
        </w:rPr>
        <w:t>ions.</w:t>
      </w:r>
      <w:r w:rsidRPr="00C8521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Designed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taught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activity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student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based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results.</w:t>
      </w:r>
    </w:p>
    <w:p w14:paraId="0E27B71B" w14:textId="77777777" w:rsidR="001F38F5" w:rsidRPr="00C85215" w:rsidRDefault="00134727">
      <w:pPr>
        <w:spacing w:line="240" w:lineRule="exact"/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C852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Developed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5215">
        <w:rPr>
          <w:rFonts w:asciiTheme="minorHAnsi" w:hAnsiTheme="minorHAnsi" w:cstheme="minorHAnsi"/>
          <w:sz w:val="22"/>
          <w:szCs w:val="22"/>
        </w:rPr>
        <w:t>ience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5215">
        <w:rPr>
          <w:rFonts w:asciiTheme="minorHAnsi" w:hAnsiTheme="minorHAnsi" w:cstheme="minorHAnsi"/>
          <w:sz w:val="22"/>
          <w:szCs w:val="22"/>
        </w:rPr>
        <w:t>son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oceans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based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 xml:space="preserve">state </w:t>
      </w:r>
      <w:r w:rsidRPr="00C85215">
        <w:rPr>
          <w:rFonts w:asciiTheme="minorHAnsi" w:hAnsiTheme="minorHAnsi" w:cstheme="minorHAnsi"/>
          <w:sz w:val="22"/>
          <w:szCs w:val="22"/>
        </w:rPr>
        <w:t>standards;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included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interactive</w:t>
      </w:r>
    </w:p>
    <w:p w14:paraId="24A84DFE" w14:textId="77777777" w:rsidR="001F38F5" w:rsidRPr="00C85215" w:rsidRDefault="00134727">
      <w:pPr>
        <w:ind w:left="2623" w:right="4382"/>
        <w:jc w:val="center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>c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ponents</w:t>
      </w:r>
      <w:r w:rsidRPr="00C8521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cooperati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85215">
        <w:rPr>
          <w:rFonts w:asciiTheme="minorHAnsi" w:hAnsiTheme="minorHAnsi" w:cstheme="minorHAnsi"/>
          <w:sz w:val="22"/>
          <w:szCs w:val="22"/>
        </w:rPr>
        <w:t>e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learning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w w:val="99"/>
          <w:sz w:val="22"/>
          <w:szCs w:val="22"/>
        </w:rPr>
        <w:t>gr</w:t>
      </w:r>
      <w:r w:rsidRPr="00C85215">
        <w:rPr>
          <w:rFonts w:asciiTheme="minorHAnsi" w:hAnsiTheme="minorHAnsi" w:cstheme="minorHAnsi"/>
          <w:spacing w:val="-1"/>
          <w:w w:val="99"/>
          <w:sz w:val="22"/>
          <w:szCs w:val="22"/>
        </w:rPr>
        <w:t>o</w:t>
      </w:r>
      <w:r w:rsidRPr="00C85215">
        <w:rPr>
          <w:rFonts w:asciiTheme="minorHAnsi" w:hAnsiTheme="minorHAnsi" w:cstheme="minorHAnsi"/>
          <w:w w:val="99"/>
          <w:sz w:val="22"/>
          <w:szCs w:val="22"/>
        </w:rPr>
        <w:t>ups.</w:t>
      </w:r>
    </w:p>
    <w:p w14:paraId="67C4D22D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C852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Participated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parent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con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85215">
        <w:rPr>
          <w:rFonts w:asciiTheme="minorHAnsi" w:hAnsiTheme="minorHAnsi" w:cstheme="minorHAnsi"/>
          <w:sz w:val="22"/>
          <w:szCs w:val="22"/>
        </w:rPr>
        <w:t>erences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5215">
        <w:rPr>
          <w:rFonts w:asciiTheme="minorHAnsi" w:hAnsiTheme="minorHAnsi" w:cstheme="minorHAnsi"/>
          <w:sz w:val="22"/>
          <w:szCs w:val="22"/>
        </w:rPr>
        <w:t>lti-discipl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C85215">
        <w:rPr>
          <w:rFonts w:asciiTheme="minorHAnsi" w:hAnsiTheme="minorHAnsi" w:cstheme="minorHAnsi"/>
          <w:sz w:val="22"/>
          <w:szCs w:val="22"/>
        </w:rPr>
        <w:t>ary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team meetings.</w:t>
      </w:r>
    </w:p>
    <w:p w14:paraId="04BFFE70" w14:textId="77777777" w:rsidR="001F38F5" w:rsidRPr="00C85215" w:rsidRDefault="001F38F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490CC5A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Monroe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BOCES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#1,</w:t>
      </w:r>
      <w:r w:rsidRPr="00C8521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Fairport,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NY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(Fall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20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85215">
        <w:rPr>
          <w:rFonts w:asciiTheme="minorHAnsi" w:hAnsiTheme="minorHAnsi" w:cstheme="minorHAnsi"/>
          <w:sz w:val="22"/>
          <w:szCs w:val="22"/>
        </w:rPr>
        <w:t>2)</w:t>
      </w:r>
    </w:p>
    <w:p w14:paraId="51FC8557" w14:textId="77777777" w:rsidR="001F38F5" w:rsidRPr="00C85215" w:rsidRDefault="00134727">
      <w:pPr>
        <w:spacing w:before="4" w:line="240" w:lineRule="exact"/>
        <w:ind w:left="2300" w:right="44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sz w:val="22"/>
          <w:szCs w:val="22"/>
        </w:rPr>
        <w:t>Learned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process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of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needs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C85215">
        <w:rPr>
          <w:rFonts w:asciiTheme="minorHAnsi" w:hAnsiTheme="minorHAnsi" w:cstheme="minorHAnsi"/>
          <w:sz w:val="22"/>
          <w:szCs w:val="22"/>
        </w:rPr>
        <w:t>entification,</w:t>
      </w:r>
      <w:r w:rsidRPr="00C8521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IEP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development,</w:t>
      </w:r>
      <w:r w:rsidRPr="00C8521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as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5215">
        <w:rPr>
          <w:rFonts w:asciiTheme="minorHAnsi" w:hAnsiTheme="minorHAnsi" w:cstheme="minorHAnsi"/>
          <w:sz w:val="22"/>
          <w:szCs w:val="22"/>
        </w:rPr>
        <w:t>es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5215">
        <w:rPr>
          <w:rFonts w:asciiTheme="minorHAnsi" w:hAnsiTheme="minorHAnsi" w:cstheme="minorHAnsi"/>
          <w:sz w:val="22"/>
          <w:szCs w:val="22"/>
        </w:rPr>
        <w:t>ment,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follow-through</w:t>
      </w:r>
      <w:r w:rsidRPr="00C8521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for students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5215">
        <w:rPr>
          <w:rFonts w:asciiTheme="minorHAnsi" w:hAnsiTheme="minorHAnsi" w:cstheme="minorHAnsi"/>
          <w:sz w:val="22"/>
          <w:szCs w:val="22"/>
        </w:rPr>
        <w:t>ltiple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handicaps,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ages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7-10,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12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C85215">
        <w:rPr>
          <w:rFonts w:asciiTheme="minorHAnsi" w:hAnsiTheme="minorHAnsi" w:cstheme="minorHAnsi"/>
          <w:sz w:val="22"/>
          <w:szCs w:val="22"/>
        </w:rPr>
        <w:t>1:1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setting.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Attended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team meetings.</w:t>
      </w:r>
    </w:p>
    <w:p w14:paraId="5F9442FB" w14:textId="77777777" w:rsidR="001F38F5" w:rsidRPr="00C85215" w:rsidRDefault="001F38F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5DA71FF" w14:textId="77777777" w:rsidR="001F38F5" w:rsidRPr="00C85215" w:rsidRDefault="00134727">
      <w:pPr>
        <w:ind w:left="230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Roches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b/>
          <w:sz w:val="22"/>
          <w:szCs w:val="22"/>
        </w:rPr>
        <w:t>er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C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85215">
        <w:rPr>
          <w:rFonts w:asciiTheme="minorHAnsi" w:hAnsiTheme="minorHAnsi" w:cstheme="minorHAnsi"/>
          <w:b/>
          <w:sz w:val="22"/>
          <w:szCs w:val="22"/>
        </w:rPr>
        <w:t>ty</w:t>
      </w:r>
      <w:r w:rsidRPr="00C8521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School</w:t>
      </w:r>
      <w:r w:rsidRPr="00C8521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District,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Rochester,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NY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(Spring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2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85215">
        <w:rPr>
          <w:rFonts w:asciiTheme="minorHAnsi" w:hAnsiTheme="minorHAnsi" w:cstheme="minorHAnsi"/>
          <w:sz w:val="22"/>
          <w:szCs w:val="22"/>
        </w:rPr>
        <w:t>12)</w:t>
      </w:r>
    </w:p>
    <w:p w14:paraId="3854232C" w14:textId="77777777" w:rsidR="001F38F5" w:rsidRPr="00C85215" w:rsidRDefault="00134727">
      <w:pPr>
        <w:ind w:left="2300" w:right="273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i/>
          <w:sz w:val="22"/>
          <w:szCs w:val="22"/>
        </w:rPr>
        <w:t>Grade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1,</w:t>
      </w:r>
      <w:r w:rsidRPr="00C8521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George</w:t>
      </w:r>
      <w:r w:rsidRPr="00C8521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M</w:t>
      </w:r>
      <w:r w:rsidRPr="00C8521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85215">
        <w:rPr>
          <w:rFonts w:asciiTheme="minorHAnsi" w:hAnsiTheme="minorHAnsi" w:cstheme="minorHAnsi"/>
          <w:i/>
          <w:sz w:val="22"/>
          <w:szCs w:val="22"/>
        </w:rPr>
        <w:t>ther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Forbes</w:t>
      </w:r>
      <w:r w:rsidRPr="00C8521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School</w:t>
      </w:r>
      <w:r w:rsidRPr="00C8521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#4</w:t>
      </w:r>
      <w:r w:rsidRPr="00C8521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-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Pr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85215">
        <w:rPr>
          <w:rFonts w:asciiTheme="minorHAnsi" w:hAnsiTheme="minorHAnsi" w:cstheme="minorHAnsi"/>
          <w:sz w:val="22"/>
          <w:szCs w:val="22"/>
        </w:rPr>
        <w:t>ided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help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5215">
        <w:rPr>
          <w:rFonts w:asciiTheme="minorHAnsi" w:hAnsiTheme="minorHAnsi" w:cstheme="minorHAnsi"/>
          <w:sz w:val="22"/>
          <w:szCs w:val="22"/>
        </w:rPr>
        <w:t>ents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indiv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sz w:val="22"/>
          <w:szCs w:val="22"/>
        </w:rPr>
        <w:t>dua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5215">
        <w:rPr>
          <w:rFonts w:asciiTheme="minorHAnsi" w:hAnsiTheme="minorHAnsi" w:cstheme="minorHAnsi"/>
          <w:sz w:val="22"/>
          <w:szCs w:val="22"/>
        </w:rPr>
        <w:t>ly</w:t>
      </w:r>
      <w:r w:rsidRPr="00C8521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small groups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sz w:val="22"/>
          <w:szCs w:val="22"/>
        </w:rPr>
        <w:t>n reading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ath.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Helped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facilitate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language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arts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learning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center.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Learned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varied instructional</w:t>
      </w:r>
      <w:r w:rsidRPr="00C8521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strategies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appr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aches</w:t>
      </w:r>
      <w:r w:rsidRPr="00C8521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behavior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anage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ent.</w:t>
      </w:r>
    </w:p>
    <w:p w14:paraId="0ED6192B" w14:textId="77777777" w:rsidR="001F38F5" w:rsidRPr="00C85215" w:rsidRDefault="001F38F5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690335A" w14:textId="77777777" w:rsidR="001F38F5" w:rsidRPr="00C85215" w:rsidRDefault="00134727">
      <w:pPr>
        <w:ind w:left="14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 xml:space="preserve">RELATED                  </w:t>
      </w:r>
      <w:r w:rsidRPr="00C85215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Camp</w:t>
      </w:r>
      <w:r w:rsidRPr="00C8521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Good</w:t>
      </w:r>
      <w:r w:rsidRPr="00C8521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Days</w:t>
      </w:r>
      <w:r w:rsidRPr="00C8521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&amp;</w:t>
      </w:r>
      <w:r w:rsidRPr="00C8521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Special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Times,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Rochester,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NY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(Summe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85215">
        <w:rPr>
          <w:rFonts w:asciiTheme="minorHAnsi" w:hAnsiTheme="minorHAnsi" w:cstheme="minorHAnsi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2009-Present)</w:t>
      </w:r>
    </w:p>
    <w:p w14:paraId="250EEE65" w14:textId="77777777" w:rsidR="001F38F5" w:rsidRPr="00C85215" w:rsidRDefault="00134727">
      <w:pPr>
        <w:tabs>
          <w:tab w:val="left" w:pos="2280"/>
        </w:tabs>
        <w:ind w:left="2300" w:right="654" w:hanging="216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EXPERIENCE</w:t>
      </w:r>
      <w:r w:rsidRPr="00C85215">
        <w:rPr>
          <w:rFonts w:asciiTheme="minorHAnsi" w:hAnsiTheme="minorHAnsi" w:cstheme="minorHAnsi"/>
          <w:b/>
          <w:sz w:val="22"/>
          <w:szCs w:val="22"/>
        </w:rPr>
        <w:tab/>
      </w:r>
      <w:r w:rsidRPr="00C85215">
        <w:rPr>
          <w:rFonts w:asciiTheme="minorHAnsi" w:hAnsiTheme="minorHAnsi" w:cstheme="minorHAnsi"/>
          <w:i/>
          <w:sz w:val="22"/>
          <w:szCs w:val="22"/>
        </w:rPr>
        <w:t>Counselor</w:t>
      </w:r>
      <w:r w:rsidRPr="00C8521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- Provide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sup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5215">
        <w:rPr>
          <w:rFonts w:asciiTheme="minorHAnsi" w:hAnsiTheme="minorHAnsi" w:cstheme="minorHAnsi"/>
          <w:sz w:val="22"/>
          <w:szCs w:val="22"/>
        </w:rPr>
        <w:t>o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85215">
        <w:rPr>
          <w:rFonts w:asciiTheme="minorHAnsi" w:hAnsiTheme="minorHAnsi" w:cstheme="minorHAnsi"/>
          <w:sz w:val="22"/>
          <w:szCs w:val="22"/>
        </w:rPr>
        <w:t>t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supervi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85215">
        <w:rPr>
          <w:rFonts w:asciiTheme="minorHAnsi" w:hAnsiTheme="minorHAnsi" w:cstheme="minorHAnsi"/>
          <w:sz w:val="22"/>
          <w:szCs w:val="22"/>
        </w:rPr>
        <w:t>ion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yo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85215">
        <w:rPr>
          <w:rFonts w:asciiTheme="minorHAnsi" w:hAnsiTheme="minorHAnsi" w:cstheme="minorHAnsi"/>
          <w:sz w:val="22"/>
          <w:szCs w:val="22"/>
        </w:rPr>
        <w:t>th,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ages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5-15,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serious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te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inal illnesses.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rk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closely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peers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in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 tea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w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rk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environ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ent</w:t>
      </w:r>
      <w:r w:rsidRPr="00C8521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to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plan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progra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s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discuss indiv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5215">
        <w:rPr>
          <w:rFonts w:asciiTheme="minorHAnsi" w:hAnsiTheme="minorHAnsi" w:cstheme="minorHAnsi"/>
          <w:sz w:val="22"/>
          <w:szCs w:val="22"/>
        </w:rPr>
        <w:t>dual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ca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85215">
        <w:rPr>
          <w:rFonts w:asciiTheme="minorHAnsi" w:hAnsiTheme="minorHAnsi" w:cstheme="minorHAnsi"/>
          <w:sz w:val="22"/>
          <w:szCs w:val="22"/>
        </w:rPr>
        <w:t>er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concer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85215">
        <w:rPr>
          <w:rFonts w:asciiTheme="minorHAnsi" w:hAnsiTheme="minorHAnsi" w:cstheme="minorHAnsi"/>
          <w:sz w:val="22"/>
          <w:szCs w:val="22"/>
        </w:rPr>
        <w:t>s.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unicate</w:t>
      </w:r>
      <w:r w:rsidRPr="00C8521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parents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fa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ily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5215">
        <w:rPr>
          <w:rFonts w:asciiTheme="minorHAnsi" w:hAnsiTheme="minorHAnsi" w:cstheme="minorHAnsi"/>
          <w:sz w:val="22"/>
          <w:szCs w:val="22"/>
        </w:rPr>
        <w:t>mbers.</w:t>
      </w:r>
    </w:p>
    <w:p w14:paraId="48DC6558" w14:textId="77777777" w:rsidR="001F38F5" w:rsidRPr="00C85215" w:rsidRDefault="001F38F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A28B3D7" w14:textId="77777777" w:rsidR="001F38F5" w:rsidRPr="00C85215" w:rsidRDefault="00134727">
      <w:pPr>
        <w:ind w:left="14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CO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85215">
        <w:rPr>
          <w:rFonts w:asciiTheme="minorHAnsi" w:hAnsiTheme="minorHAnsi" w:cstheme="minorHAnsi"/>
          <w:b/>
          <w:sz w:val="22"/>
          <w:szCs w:val="22"/>
        </w:rPr>
        <w:t xml:space="preserve">LEGE                  </w:t>
      </w:r>
      <w:r w:rsidRPr="00C85215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Lorette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Wi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8521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85215">
        <w:rPr>
          <w:rFonts w:asciiTheme="minorHAnsi" w:hAnsiTheme="minorHAnsi" w:cstheme="minorHAnsi"/>
          <w:b/>
          <w:sz w:val="22"/>
          <w:szCs w:val="22"/>
        </w:rPr>
        <w:t>ot</w:t>
      </w:r>
      <w:r w:rsidRPr="00C8521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b/>
          <w:sz w:val="22"/>
          <w:szCs w:val="22"/>
        </w:rPr>
        <w:t>Library,</w:t>
      </w:r>
      <w:r w:rsidRPr="00C8521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Naza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85215">
        <w:rPr>
          <w:rFonts w:asciiTheme="minorHAnsi" w:hAnsiTheme="minorHAnsi" w:cstheme="minorHAnsi"/>
          <w:sz w:val="22"/>
          <w:szCs w:val="22"/>
        </w:rPr>
        <w:t>eth</w:t>
      </w:r>
      <w:r w:rsidRPr="00C8521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College,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Roches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sz w:val="22"/>
          <w:szCs w:val="22"/>
        </w:rPr>
        <w:t>er,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NY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(8/10-5/12)</w:t>
      </w:r>
    </w:p>
    <w:p w14:paraId="168814E7" w14:textId="77777777" w:rsidR="001F38F5" w:rsidRPr="00C85215" w:rsidRDefault="00134727">
      <w:pPr>
        <w:ind w:left="2300" w:right="763" w:hanging="2160"/>
        <w:rPr>
          <w:rFonts w:asciiTheme="minorHAnsi" w:hAnsiTheme="minorHAnsi" w:cstheme="minorHAnsi"/>
          <w:sz w:val="22"/>
          <w:szCs w:val="22"/>
        </w:rPr>
      </w:pPr>
      <w:r w:rsidRPr="00C85215">
        <w:rPr>
          <w:rFonts w:asciiTheme="minorHAnsi" w:hAnsiTheme="minorHAnsi" w:cstheme="minorHAnsi"/>
          <w:b/>
          <w:sz w:val="22"/>
          <w:szCs w:val="22"/>
        </w:rPr>
        <w:t>EMPLOY</w:t>
      </w:r>
      <w:r w:rsidRPr="00C8521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85215">
        <w:rPr>
          <w:rFonts w:asciiTheme="minorHAnsi" w:hAnsiTheme="minorHAnsi" w:cstheme="minorHAnsi"/>
          <w:b/>
          <w:sz w:val="22"/>
          <w:szCs w:val="22"/>
        </w:rPr>
        <w:t xml:space="preserve">ENT        </w:t>
      </w:r>
      <w:r w:rsidRPr="00C85215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Referen</w:t>
      </w:r>
      <w:r w:rsidRPr="00C8521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85215">
        <w:rPr>
          <w:rFonts w:asciiTheme="minorHAnsi" w:hAnsiTheme="minorHAnsi" w:cstheme="minorHAnsi"/>
          <w:i/>
          <w:sz w:val="22"/>
          <w:szCs w:val="22"/>
        </w:rPr>
        <w:t>e</w:t>
      </w:r>
      <w:r w:rsidRPr="00C8521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i/>
          <w:sz w:val="22"/>
          <w:szCs w:val="22"/>
        </w:rPr>
        <w:t>D</w:t>
      </w:r>
      <w:r w:rsidRPr="00C8521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85215">
        <w:rPr>
          <w:rFonts w:asciiTheme="minorHAnsi" w:hAnsiTheme="minorHAnsi" w:cstheme="minorHAnsi"/>
          <w:i/>
          <w:sz w:val="22"/>
          <w:szCs w:val="22"/>
        </w:rPr>
        <w:t>sk</w:t>
      </w:r>
      <w:r w:rsidRPr="00C8521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-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Assisted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patrons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cation</w:t>
      </w:r>
      <w:r w:rsidRPr="00C8521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85215">
        <w:rPr>
          <w:rFonts w:asciiTheme="minorHAnsi" w:hAnsiTheme="minorHAnsi" w:cstheme="minorHAnsi"/>
          <w:sz w:val="22"/>
          <w:szCs w:val="22"/>
        </w:rPr>
        <w:t>election</w:t>
      </w:r>
      <w:r w:rsidRPr="00C8521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of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materials.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5215">
        <w:rPr>
          <w:rFonts w:asciiTheme="minorHAnsi" w:hAnsiTheme="minorHAnsi" w:cstheme="minorHAnsi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unicated effectively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with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facult</w:t>
      </w:r>
      <w:r w:rsidRPr="00C8521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85215">
        <w:rPr>
          <w:rFonts w:asciiTheme="minorHAnsi" w:hAnsiTheme="minorHAnsi" w:cstheme="minorHAnsi"/>
          <w:sz w:val="22"/>
          <w:szCs w:val="22"/>
        </w:rPr>
        <w:t>,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staff,</w:t>
      </w:r>
      <w:r w:rsidRPr="00C8521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students</w:t>
      </w:r>
      <w:r w:rsidRPr="00C8521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and</w:t>
      </w:r>
      <w:r w:rsidRPr="00C8521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z w:val="22"/>
          <w:szCs w:val="22"/>
        </w:rPr>
        <w:t>com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z w:val="22"/>
          <w:szCs w:val="22"/>
        </w:rPr>
        <w:t>uni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5215">
        <w:rPr>
          <w:rFonts w:asciiTheme="minorHAnsi" w:hAnsiTheme="minorHAnsi" w:cstheme="minorHAnsi"/>
          <w:sz w:val="22"/>
          <w:szCs w:val="22"/>
        </w:rPr>
        <w:t>y</w:t>
      </w:r>
      <w:r w:rsidRPr="00C8521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521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8521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5215">
        <w:rPr>
          <w:rFonts w:asciiTheme="minorHAnsi" w:hAnsiTheme="minorHAnsi" w:cstheme="minorHAnsi"/>
          <w:sz w:val="22"/>
          <w:szCs w:val="22"/>
        </w:rPr>
        <w:t>mbers.</w:t>
      </w:r>
    </w:p>
    <w:sectPr w:rsidR="001F38F5" w:rsidRPr="00C85215">
      <w:type w:val="continuous"/>
      <w:pgSz w:w="12240" w:h="15840"/>
      <w:pgMar w:top="64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D07C7"/>
    <w:multiLevelType w:val="multilevel"/>
    <w:tmpl w:val="FE9EA2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8F5"/>
    <w:rsid w:val="00134727"/>
    <w:rsid w:val="001F38F5"/>
    <w:rsid w:val="00C8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DD74"/>
  <w15:docId w15:val="{E9895E75-327E-49AB-89EE-D6E2A400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852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2021-06-30T14:38:00Z</dcterms:modified>
</cp:coreProperties>
</file>